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518500D0" w:rsidR="001172DA" w:rsidRPr="00A337AF" w:rsidRDefault="001172DA" w:rsidP="001172DA">
      <w:pPr>
        <w:ind w:left="0" w:firstLine="0"/>
        <w:rPr>
          <w:rFonts w:ascii="Calibri" w:hAnsi="Calibri" w:cs="Calibri"/>
          <w:b/>
          <w:bCs/>
          <w:sz w:val="22"/>
          <w:szCs w:val="22"/>
        </w:rPr>
      </w:pPr>
      <w:r w:rsidRPr="00A337AF">
        <w:rPr>
          <w:rFonts w:ascii="Calibri" w:hAnsi="Calibri" w:cs="Calibri"/>
          <w:b/>
          <w:bCs/>
          <w:sz w:val="22"/>
          <w:szCs w:val="22"/>
        </w:rPr>
        <w:t>Wykonanie dokumentacji projektowej</w:t>
      </w:r>
      <w:r w:rsidR="007745F3" w:rsidRPr="00A337A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337AF">
        <w:rPr>
          <w:rFonts w:ascii="Calibri" w:hAnsi="Calibri" w:cs="Calibri"/>
          <w:b/>
          <w:bCs/>
          <w:sz w:val="22"/>
          <w:szCs w:val="22"/>
        </w:rPr>
        <w:t xml:space="preserve">oraz wymianę istniejącej linii napowietrznej </w:t>
      </w:r>
      <w:proofErr w:type="spellStart"/>
      <w:r w:rsidRPr="00A337AF">
        <w:rPr>
          <w:rFonts w:ascii="Calibri" w:hAnsi="Calibri" w:cs="Calibri"/>
          <w:b/>
          <w:bCs/>
          <w:sz w:val="22"/>
          <w:szCs w:val="22"/>
        </w:rPr>
        <w:t>n</w:t>
      </w:r>
      <w:r w:rsidR="007745F3" w:rsidRPr="00A337AF">
        <w:rPr>
          <w:rFonts w:ascii="Calibri" w:hAnsi="Calibri" w:cs="Calibri"/>
          <w:b/>
          <w:bCs/>
          <w:sz w:val="22"/>
          <w:szCs w:val="22"/>
        </w:rPr>
        <w:t>N</w:t>
      </w:r>
      <w:proofErr w:type="spellEnd"/>
      <w:r w:rsidRPr="00A337AF">
        <w:rPr>
          <w:rFonts w:ascii="Calibri" w:hAnsi="Calibri" w:cs="Calibri"/>
          <w:b/>
          <w:bCs/>
          <w:sz w:val="22"/>
          <w:szCs w:val="22"/>
        </w:rPr>
        <w:t xml:space="preserve"> wraz przyłączami</w:t>
      </w:r>
      <w:r w:rsidR="00C329C9" w:rsidRPr="00A337A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ze stacji 15/0,4kV </w:t>
      </w:r>
      <w:r w:rsidR="00A337AF" w:rsidRPr="00A337AF">
        <w:rPr>
          <w:rFonts w:ascii="Calibri" w:hAnsi="Calibri" w:cs="Calibri"/>
          <w:b/>
          <w:bCs/>
          <w:sz w:val="22"/>
          <w:szCs w:val="22"/>
        </w:rPr>
        <w:t xml:space="preserve">Annosław 1 ( 22-0758)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 o łącznej długości L= </w:t>
      </w:r>
      <w:r w:rsidR="00A337AF" w:rsidRPr="00A337AF">
        <w:rPr>
          <w:rFonts w:ascii="Calibri" w:hAnsi="Calibri" w:cs="Calibri"/>
          <w:b/>
          <w:bCs/>
          <w:sz w:val="22"/>
          <w:szCs w:val="22"/>
        </w:rPr>
        <w:t xml:space="preserve">1,4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4AEE50A9" w:rsidR="0055300B" w:rsidRPr="00A337AF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A337AF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A337AF">
        <w:rPr>
          <w:rFonts w:ascii="Verdana" w:hAnsi="Verdana" w:cs="Calibri"/>
          <w:b/>
          <w:sz w:val="18"/>
          <w:szCs w:val="18"/>
        </w:rPr>
        <w:t xml:space="preserve"> </w:t>
      </w:r>
      <w:r w:rsidR="0055300B" w:rsidRPr="00A337AF">
        <w:rPr>
          <w:rFonts w:ascii="Verdana" w:hAnsi="Verdana" w:cs="Calibri"/>
          <w:b/>
          <w:sz w:val="18"/>
          <w:szCs w:val="18"/>
        </w:rPr>
        <w:t>4x95 mm</w:t>
      </w:r>
      <w:r w:rsidR="0055300B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lastRenderedPageBreak/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4D1D5468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57519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32</w:t>
      </w:r>
      <w:r w:rsidR="001172DA" w:rsidRPr="00575195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575195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8 </w:t>
      </w:r>
      <w:r w:rsidR="004D3A1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lastRenderedPageBreak/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7AF57" w14:textId="77777777" w:rsidR="000E12F4" w:rsidRDefault="000E12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CD57D" w14:textId="77777777" w:rsidR="000E12F4" w:rsidRDefault="000E12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C8BA2" w14:textId="77777777" w:rsidR="000E12F4" w:rsidRDefault="000E12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0E12F4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1E90324" w14:textId="77777777" w:rsidR="000E12F4" w:rsidRPr="000E12F4" w:rsidRDefault="000E12F4" w:rsidP="000E12F4">
          <w:pPr>
            <w:suppressAutoHyphens/>
            <w:ind w:left="318" w:right="187" w:firstLine="0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E12F4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0FA59544" w14:textId="2F377FC8" w:rsidR="00D55F80" w:rsidRPr="000E12F4" w:rsidRDefault="000E12F4" w:rsidP="000E12F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0E12F4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POST/DYS/OLD/GZ/01138/2026</w:t>
          </w:r>
          <w:r w:rsidRPr="000E12F4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 xml:space="preserve"> </w:t>
          </w:r>
          <w:proofErr w:type="spellStart"/>
          <w:r w:rsidRPr="000E12F4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c</w:t>
          </w:r>
          <w:r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zęść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 xml:space="preserve"> 2</w:t>
          </w:r>
        </w:p>
      </w:tc>
      <w:tc>
        <w:tcPr>
          <w:tcW w:w="977" w:type="dxa"/>
          <w:vAlign w:val="center"/>
        </w:tcPr>
        <w:p w14:paraId="5E5C02B4" w14:textId="77777777" w:rsidR="00D55F80" w:rsidRPr="000E12F4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0E12F4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F07B" w14:textId="77777777" w:rsidR="000E12F4" w:rsidRDefault="000E12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2F4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67BC4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195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0B7D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37A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14A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47D7A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cz 2 do SWZ wymiana linii nN (pojedyncze zadanie).docx</dmsv2BaseFileName>
    <dmsv2BaseDisplayName xmlns="http://schemas.microsoft.com/sharepoint/v3">Załącznik nr 1.3 cz 2 do SWZ wymiana linii nN (pojedyncze zadanie)</dmsv2BaseDisplayName>
    <dmsv2SWPP2ObjectNumber xmlns="http://schemas.microsoft.com/sharepoint/v3">POST/DYS/OLD/GZ/01138/2026                        </dmsv2SWPP2ObjectNumber>
    <dmsv2SWPP2SumMD5 xmlns="http://schemas.microsoft.com/sharepoint/v3">e976ba7a25fdfbd21e7e34f7f6f44bed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24816294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FJ3FSM7XJ42E-1652426618-2487</_dlc_DocId>
    <_dlc_DocIdUrl xmlns="a19cb1c7-c5c7-46d4-85ae-d83685407bba">
      <Url>https://swpp2.dms.gkpge.pl/sites/43/_layouts/15/DocIdRedir.aspx?ID=FJ3FSM7XJ42E-1652426618-2487</Url>
      <Description>FJ3FSM7XJ42E-1652426618-2487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25EAEF84-2869-45E1-86AC-2C7E5A1DBA74}"/>
</file>

<file path=customXml/itemProps5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1528</Words>
  <Characters>10764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15</cp:revision>
  <cp:lastPrinted>2011-10-20T15:55:00Z</cp:lastPrinted>
  <dcterms:created xsi:type="dcterms:W3CDTF">2025-10-28T08:54:00Z</dcterms:created>
  <dcterms:modified xsi:type="dcterms:W3CDTF">2026-03-31T07:25:00Z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943657f3-d83e-427a-afb6-da572332bff8</vt:lpwstr>
  </property>
</Properties>
</file>